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ADD12EA" w14:textId="23654BF9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Hiermit erkläre/n ich/wir: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161FC422" w14:textId="77777777" w:rsidTr="001F0751">
        <w:trPr>
          <w:cantSplit/>
          <w:trHeight w:val="441"/>
        </w:trPr>
        <w:tc>
          <w:tcPr>
            <w:tcW w:w="9356" w:type="dxa"/>
            <w:shd w:val="clear" w:color="auto" w:fill="D9D9D9"/>
            <w:vAlign w:val="center"/>
          </w:tcPr>
          <w:p w14:paraId="6E2B81CF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Name</w:t>
            </w:r>
            <w:r>
              <w:rPr>
                <w:rFonts w:cs="Arial"/>
                <w:b/>
              </w:rPr>
              <w:t xml:space="preserve"> und</w:t>
            </w:r>
            <w:r w:rsidRPr="00246C9B">
              <w:rPr>
                <w:rFonts w:cs="Arial"/>
                <w:b/>
              </w:rPr>
              <w:t xml:space="preserve"> Anschrift des Nachunternehmers</w:t>
            </w:r>
          </w:p>
        </w:tc>
      </w:tr>
      <w:tr w:rsidR="00ED5146" w:rsidRPr="00246C9B" w14:paraId="25C01ECA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BB40F69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5669F795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3A4C04EB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im Falle der Beauftragung des nachfolgenden Unternehmens</w:t>
      </w:r>
    </w:p>
    <w:p w14:paraId="11657388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3A436414" w14:textId="77777777" w:rsidTr="001F0751">
        <w:trPr>
          <w:cantSplit/>
          <w:trHeight w:val="494"/>
        </w:trPr>
        <w:tc>
          <w:tcPr>
            <w:tcW w:w="9356" w:type="dxa"/>
            <w:shd w:val="clear" w:color="auto" w:fill="D9D9D9"/>
            <w:vAlign w:val="center"/>
          </w:tcPr>
          <w:p w14:paraId="7C0DD8CE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Name</w:t>
            </w:r>
            <w:r>
              <w:rPr>
                <w:rFonts w:cs="Arial"/>
                <w:b/>
              </w:rPr>
              <w:t xml:space="preserve"> und</w:t>
            </w:r>
            <w:r w:rsidRPr="00246C9B">
              <w:rPr>
                <w:rFonts w:cs="Arial"/>
                <w:b/>
              </w:rPr>
              <w:t xml:space="preserve"> Anschrift des B</w:t>
            </w:r>
            <w:r>
              <w:rPr>
                <w:rFonts w:cs="Arial"/>
                <w:b/>
              </w:rPr>
              <w:t>ewerbers</w:t>
            </w:r>
            <w:r w:rsidRPr="00246C9B">
              <w:rPr>
                <w:rFonts w:cs="Arial"/>
                <w:b/>
              </w:rPr>
              <w:t xml:space="preserve"> bzw.</w:t>
            </w:r>
            <w:r>
              <w:rPr>
                <w:rFonts w:cs="Arial"/>
                <w:b/>
              </w:rPr>
              <w:t xml:space="preserve"> der</w:t>
            </w:r>
            <w:r w:rsidRPr="00246C9B">
              <w:rPr>
                <w:rFonts w:cs="Arial"/>
                <w:b/>
              </w:rPr>
              <w:t xml:space="preserve"> Bietergemeinschaft </w:t>
            </w:r>
          </w:p>
        </w:tc>
      </w:tr>
      <w:tr w:rsidR="00ED5146" w:rsidRPr="00246C9B" w14:paraId="624B1E92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6315E0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76E0ABF7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24321646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 xml:space="preserve">nachfolgende Leistungen </w:t>
      </w:r>
    </w:p>
    <w:p w14:paraId="308D3281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649B83C8" w14:textId="77777777" w:rsidTr="001F0751">
        <w:trPr>
          <w:cantSplit/>
          <w:trHeight w:val="467"/>
        </w:trPr>
        <w:tc>
          <w:tcPr>
            <w:tcW w:w="9356" w:type="dxa"/>
            <w:shd w:val="clear" w:color="auto" w:fill="D9D9D9"/>
            <w:vAlign w:val="center"/>
          </w:tcPr>
          <w:p w14:paraId="33D745BF" w14:textId="41CEE32B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 xml:space="preserve">Art </w:t>
            </w:r>
            <w:r>
              <w:rPr>
                <w:rFonts w:cs="Arial"/>
                <w:b/>
              </w:rPr>
              <w:t xml:space="preserve">und Umfang </w:t>
            </w:r>
            <w:r w:rsidRPr="00246C9B">
              <w:rPr>
                <w:rFonts w:cs="Arial"/>
                <w:b/>
              </w:rPr>
              <w:t xml:space="preserve">der Leistung </w:t>
            </w:r>
          </w:p>
        </w:tc>
      </w:tr>
      <w:tr w:rsidR="00ED5146" w:rsidRPr="00246C9B" w14:paraId="609F53D0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3D1B6FDD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5B5F4D4B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72252450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zu erbringen.</w:t>
      </w:r>
    </w:p>
    <w:p w14:paraId="15EF0AC0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4A1652C7" w14:textId="77777777" w:rsidTr="001F0751">
        <w:trPr>
          <w:cantSplit/>
          <w:trHeight w:val="728"/>
        </w:trPr>
        <w:tc>
          <w:tcPr>
            <w:tcW w:w="9356" w:type="dxa"/>
            <w:shd w:val="clear" w:color="auto" w:fill="D9D9D9"/>
            <w:vAlign w:val="center"/>
          </w:tcPr>
          <w:p w14:paraId="0E7C1AA1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Ort, Datum, Stempel und Unterschrift(en) oder Person des Erklärenden nach § 126b BGB des Nachunternehmers:</w:t>
            </w:r>
          </w:p>
        </w:tc>
      </w:tr>
      <w:tr w:rsidR="00ED5146" w:rsidRPr="00246C9B" w14:paraId="224A921D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5727049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7C83008B" w14:textId="48B8C424" w:rsidR="00ED5146" w:rsidRDefault="00ED5146" w:rsidP="00E737EE">
      <w:pPr>
        <w:rPr>
          <w:rFonts w:cs="Arial"/>
          <w:sz w:val="18"/>
          <w:szCs w:val="18"/>
        </w:rPr>
      </w:pPr>
    </w:p>
    <w:p w14:paraId="7349656D" w14:textId="77777777" w:rsidR="00ED5146" w:rsidRPr="00623FC7" w:rsidRDefault="00ED5146" w:rsidP="00E737EE">
      <w:pPr>
        <w:rPr>
          <w:rFonts w:cs="Arial"/>
          <w:sz w:val="18"/>
          <w:szCs w:val="18"/>
        </w:rPr>
      </w:pPr>
    </w:p>
    <w:sectPr w:rsidR="00ED5146" w:rsidRPr="00623FC7" w:rsidSect="007E3A0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5B79A8" w14:textId="77777777" w:rsidR="00B56BA9" w:rsidRDefault="00B56BA9">
      <w:r>
        <w:separator/>
      </w:r>
    </w:p>
  </w:endnote>
  <w:endnote w:type="continuationSeparator" w:id="0">
    <w:p w14:paraId="4F2B931C" w14:textId="77777777" w:rsidR="00B56BA9" w:rsidRDefault="00B56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B10EF" w14:textId="77777777" w:rsidR="00FC41E1" w:rsidRDefault="00FC41E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pPr w:leftFromText="141" w:rightFromText="141" w:vertAnchor="text" w:horzAnchor="margin" w:tblpY="1"/>
      <w:tblOverlap w:val="nev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7"/>
      <w:gridCol w:w="4677"/>
    </w:tblGrid>
    <w:tr w:rsidR="00616C65" w:rsidRPr="00CD707D" w14:paraId="61628545" w14:textId="77777777" w:rsidTr="00E63400">
      <w:tc>
        <w:tcPr>
          <w:tcW w:w="4323" w:type="dxa"/>
        </w:tcPr>
        <w:p w14:paraId="73840897" w14:textId="77777777" w:rsidR="00616C65" w:rsidRPr="00CD707D" w:rsidRDefault="00616C65" w:rsidP="00616C65">
          <w:pPr>
            <w:pStyle w:val="Fuzeile"/>
            <w:rPr>
              <w:rFonts w:cs="Arial"/>
              <w:sz w:val="18"/>
              <w:szCs w:val="18"/>
            </w:rPr>
          </w:pPr>
          <w:r w:rsidRPr="00CD707D">
            <w:rPr>
              <w:rFonts w:cs="Arial"/>
              <w:color w:val="A6A6A6" w:themeColor="background1" w:themeShade="A6"/>
              <w:sz w:val="18"/>
              <w:szCs w:val="18"/>
            </w:rPr>
            <w:t>Rev. 05/21 dbo</w:t>
          </w:r>
        </w:p>
      </w:tc>
      <w:tc>
        <w:tcPr>
          <w:tcW w:w="4323" w:type="dxa"/>
        </w:tcPr>
        <w:p w14:paraId="2B4A6DC9" w14:textId="77777777" w:rsidR="00616C65" w:rsidRPr="00CD707D" w:rsidRDefault="00616C65" w:rsidP="00616C65">
          <w:pPr>
            <w:pStyle w:val="Fuzeile"/>
            <w:jc w:val="right"/>
            <w:rPr>
              <w:rFonts w:cs="Arial"/>
              <w:sz w:val="18"/>
              <w:szCs w:val="18"/>
            </w:rPr>
          </w:pPr>
          <w:r w:rsidRPr="00CD707D">
            <w:rPr>
              <w:rFonts w:cs="Arial"/>
              <w:sz w:val="18"/>
              <w:szCs w:val="18"/>
            </w:rPr>
            <w:t xml:space="preserve">Seite </w:t>
          </w:r>
          <w:r w:rsidRPr="00CD707D">
            <w:rPr>
              <w:rFonts w:cs="Arial"/>
              <w:sz w:val="18"/>
              <w:szCs w:val="18"/>
            </w:rPr>
            <w:fldChar w:fldCharType="begin"/>
          </w:r>
          <w:r w:rsidRPr="00CD707D">
            <w:rPr>
              <w:rFonts w:cs="Arial"/>
              <w:sz w:val="18"/>
              <w:szCs w:val="18"/>
            </w:rPr>
            <w:instrText>PAGE</w:instrText>
          </w:r>
          <w:r w:rsidRPr="00CD707D">
            <w:rPr>
              <w:rFonts w:cs="Arial"/>
              <w:sz w:val="18"/>
              <w:szCs w:val="18"/>
            </w:rPr>
            <w:fldChar w:fldCharType="separate"/>
          </w:r>
          <w:r w:rsidRPr="00CD707D">
            <w:rPr>
              <w:rFonts w:cs="Arial"/>
              <w:sz w:val="18"/>
              <w:szCs w:val="18"/>
            </w:rPr>
            <w:t>1</w:t>
          </w:r>
          <w:r w:rsidRPr="00CD707D">
            <w:rPr>
              <w:rFonts w:cs="Arial"/>
              <w:noProof/>
              <w:sz w:val="18"/>
              <w:szCs w:val="18"/>
            </w:rPr>
            <w:fldChar w:fldCharType="end"/>
          </w:r>
          <w:r w:rsidRPr="00CD707D">
            <w:rPr>
              <w:rFonts w:cs="Arial"/>
              <w:sz w:val="18"/>
              <w:szCs w:val="18"/>
            </w:rPr>
            <w:t xml:space="preserve"> von </w:t>
          </w:r>
          <w:r w:rsidRPr="00CD707D">
            <w:rPr>
              <w:rFonts w:cs="Arial"/>
              <w:sz w:val="18"/>
              <w:szCs w:val="18"/>
            </w:rPr>
            <w:fldChar w:fldCharType="begin"/>
          </w:r>
          <w:r w:rsidRPr="00CD707D">
            <w:rPr>
              <w:rFonts w:cs="Arial"/>
              <w:sz w:val="18"/>
              <w:szCs w:val="18"/>
            </w:rPr>
            <w:instrText>NUMPAGES</w:instrText>
          </w:r>
          <w:r w:rsidRPr="00CD707D">
            <w:rPr>
              <w:rFonts w:cs="Arial"/>
              <w:sz w:val="18"/>
              <w:szCs w:val="18"/>
            </w:rPr>
            <w:fldChar w:fldCharType="separate"/>
          </w:r>
          <w:r w:rsidRPr="00CD707D">
            <w:rPr>
              <w:rFonts w:cs="Arial"/>
              <w:sz w:val="18"/>
              <w:szCs w:val="18"/>
            </w:rPr>
            <w:t>4</w:t>
          </w:r>
          <w:r w:rsidRPr="00CD707D">
            <w:rPr>
              <w:rFonts w:cs="Arial"/>
              <w:noProof/>
              <w:sz w:val="18"/>
              <w:szCs w:val="18"/>
            </w:rPr>
            <w:fldChar w:fldCharType="end"/>
          </w:r>
        </w:p>
      </w:tc>
    </w:tr>
  </w:tbl>
  <w:p w14:paraId="61D2BAF9" w14:textId="61C75DA1" w:rsidR="00235DBB" w:rsidRPr="00616C65" w:rsidRDefault="00235DBB" w:rsidP="00616C65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E4FE0" w14:textId="77777777" w:rsidR="00FC41E1" w:rsidRDefault="00FC41E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3ABDD" w14:textId="77777777" w:rsidR="00B56BA9" w:rsidRDefault="00B56BA9">
      <w:r>
        <w:separator/>
      </w:r>
    </w:p>
  </w:footnote>
  <w:footnote w:type="continuationSeparator" w:id="0">
    <w:p w14:paraId="2787EEE0" w14:textId="77777777" w:rsidR="00B56BA9" w:rsidRDefault="00B56B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23C64" w14:textId="77777777" w:rsidR="00FC41E1" w:rsidRDefault="00FC41E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380"/>
      <w:gridCol w:w="5708"/>
      <w:gridCol w:w="2266"/>
    </w:tblGrid>
    <w:tr w:rsidR="00FC41E1" w14:paraId="62816057" w14:textId="77777777" w:rsidTr="00621DFC">
      <w:trPr>
        <w:trHeight w:val="340"/>
      </w:trPr>
      <w:tc>
        <w:tcPr>
          <w:tcW w:w="1380" w:type="dxa"/>
        </w:tcPr>
        <w:p w14:paraId="7337CEFC" w14:textId="18E6DA4D" w:rsidR="00FC41E1" w:rsidRPr="00FC41E1" w:rsidRDefault="00FC41E1" w:rsidP="00FC41E1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 w:val="18"/>
              <w:szCs w:val="18"/>
              <w:highlight w:val="yellow"/>
            </w:rPr>
          </w:pPr>
          <w:bookmarkStart w:id="0" w:name="_Hlk124502223"/>
          <w:r w:rsidRPr="00FC41E1">
            <w:rPr>
              <w:rFonts w:cs="Arial"/>
              <w:sz w:val="18"/>
              <w:szCs w:val="18"/>
            </w:rPr>
            <w:t>Auftraggeber:</w:t>
          </w:r>
        </w:p>
      </w:tc>
      <w:tc>
        <w:tcPr>
          <w:tcW w:w="7974" w:type="dxa"/>
          <w:gridSpan w:val="2"/>
        </w:tcPr>
        <w:p w14:paraId="3F0CA0CB" w14:textId="30E22148" w:rsidR="00FC41E1" w:rsidRPr="00FC41E1" w:rsidRDefault="00FC41E1" w:rsidP="00FC41E1">
          <w:pPr>
            <w:pStyle w:val="Kopfzeile"/>
            <w:tabs>
              <w:tab w:val="right" w:pos="8646"/>
            </w:tabs>
            <w:jc w:val="left"/>
            <w:rPr>
              <w:rFonts w:cs="Arial"/>
              <w:sz w:val="18"/>
              <w:szCs w:val="18"/>
              <w:highlight w:val="yellow"/>
            </w:rPr>
          </w:pPr>
          <w:r w:rsidRPr="00FC41E1">
            <w:rPr>
              <w:sz w:val="18"/>
              <w:szCs w:val="18"/>
            </w:rPr>
            <w:t>Digitalagentur Smarte Grenzregion GmbH</w:t>
          </w:r>
        </w:p>
      </w:tc>
    </w:tr>
    <w:tr w:rsidR="00FC41E1" w14:paraId="35D57956" w14:textId="77777777" w:rsidTr="00621DFC">
      <w:trPr>
        <w:trHeight w:val="340"/>
      </w:trPr>
      <w:tc>
        <w:tcPr>
          <w:tcW w:w="1380" w:type="dxa"/>
        </w:tcPr>
        <w:p w14:paraId="1859C638" w14:textId="6879A195" w:rsidR="00FC41E1" w:rsidRPr="00FC41E1" w:rsidRDefault="00FC41E1" w:rsidP="00FC41E1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 w:val="18"/>
              <w:szCs w:val="18"/>
            </w:rPr>
          </w:pPr>
          <w:r w:rsidRPr="00FC41E1">
            <w:rPr>
              <w:rFonts w:cs="Arial"/>
              <w:sz w:val="18"/>
              <w:szCs w:val="18"/>
            </w:rPr>
            <w:t>Projekt:</w:t>
          </w:r>
        </w:p>
      </w:tc>
      <w:tc>
        <w:tcPr>
          <w:tcW w:w="7974" w:type="dxa"/>
          <w:gridSpan w:val="2"/>
        </w:tcPr>
        <w:p w14:paraId="4716194D" w14:textId="2459A2DE" w:rsidR="00FC41E1" w:rsidRPr="00FC41E1" w:rsidRDefault="00FC41E1" w:rsidP="00FC41E1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 w:val="18"/>
              <w:szCs w:val="18"/>
            </w:rPr>
          </w:pPr>
          <w:r w:rsidRPr="00FC41E1">
            <w:rPr>
              <w:sz w:val="18"/>
              <w:szCs w:val="18"/>
            </w:rPr>
            <w:t>SH-Navi</w:t>
          </w:r>
          <w:r w:rsidRPr="00FC41E1">
            <w:rPr>
              <w:sz w:val="18"/>
              <w:szCs w:val="18"/>
            </w:rPr>
            <w:br/>
            <w:t>zentrale Plattform für intermodale Mobilitätsauskunft und -planung für Schleswig-Holstein</w:t>
          </w:r>
        </w:p>
      </w:tc>
    </w:tr>
    <w:tr w:rsidR="00F42860" w14:paraId="14414916" w14:textId="77777777" w:rsidTr="00616C65">
      <w:trPr>
        <w:trHeight w:val="340"/>
      </w:trPr>
      <w:tc>
        <w:tcPr>
          <w:tcW w:w="1380" w:type="dxa"/>
          <w:vAlign w:val="center"/>
        </w:tcPr>
        <w:p w14:paraId="599CB454" w14:textId="4B62525D" w:rsidR="00F42860" w:rsidRPr="00F42860" w:rsidRDefault="00F42860" w:rsidP="00F42860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 w:val="18"/>
              <w:szCs w:val="18"/>
            </w:rPr>
          </w:pPr>
          <w:r w:rsidRPr="00F42860">
            <w:rPr>
              <w:rFonts w:cs="Arial"/>
              <w:sz w:val="18"/>
              <w:szCs w:val="18"/>
            </w:rPr>
            <w:t>Los 2</w:t>
          </w:r>
        </w:p>
      </w:tc>
      <w:tc>
        <w:tcPr>
          <w:tcW w:w="7974" w:type="dxa"/>
          <w:gridSpan w:val="2"/>
          <w:vAlign w:val="center"/>
        </w:tcPr>
        <w:p w14:paraId="6BBEDD6B" w14:textId="61E6C91B" w:rsidR="00F42860" w:rsidRPr="00F42860" w:rsidRDefault="00F42860" w:rsidP="00F42860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 w:val="18"/>
              <w:szCs w:val="18"/>
            </w:rPr>
          </w:pPr>
          <w:r w:rsidRPr="00F42860">
            <w:rPr>
              <w:rFonts w:cs="Arial"/>
              <w:sz w:val="18"/>
              <w:szCs w:val="18"/>
            </w:rPr>
            <w:t>DevOps und Betrieb</w:t>
          </w:r>
        </w:p>
      </w:tc>
    </w:tr>
    <w:tr w:rsidR="00616C65" w14:paraId="60E441C8" w14:textId="77777777" w:rsidTr="00616C65">
      <w:trPr>
        <w:trHeight w:val="340"/>
      </w:trPr>
      <w:tc>
        <w:tcPr>
          <w:tcW w:w="7088" w:type="dxa"/>
          <w:gridSpan w:val="2"/>
          <w:vAlign w:val="center"/>
        </w:tcPr>
        <w:p w14:paraId="1B3AE5CC" w14:textId="77777777" w:rsidR="00616C65" w:rsidRPr="00FC41E1" w:rsidRDefault="00616C65" w:rsidP="00F736D6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b/>
              <w:bCs/>
              <w:sz w:val="18"/>
              <w:szCs w:val="18"/>
            </w:rPr>
          </w:pPr>
          <w:r w:rsidRPr="00FC41E1">
            <w:rPr>
              <w:rFonts w:cs="Arial"/>
              <w:b/>
              <w:bCs/>
              <w:sz w:val="18"/>
              <w:szCs w:val="18"/>
            </w:rPr>
            <w:t>Anlage A2b – Verpflichtungserklärung des Nachunternehmers</w:t>
          </w:r>
        </w:p>
      </w:tc>
      <w:tc>
        <w:tcPr>
          <w:tcW w:w="2266" w:type="dxa"/>
          <w:vAlign w:val="center"/>
        </w:tcPr>
        <w:p w14:paraId="279D842C" w14:textId="555BE631" w:rsidR="00616C65" w:rsidRPr="00FC41E1" w:rsidRDefault="00FC41E1" w:rsidP="00616C65">
          <w:pPr>
            <w:pStyle w:val="Kopfzeile"/>
            <w:tabs>
              <w:tab w:val="clear" w:pos="9071"/>
              <w:tab w:val="right" w:pos="8646"/>
            </w:tabs>
            <w:jc w:val="right"/>
            <w:rPr>
              <w:rFonts w:cs="Arial"/>
              <w:b/>
              <w:bCs/>
              <w:sz w:val="18"/>
              <w:szCs w:val="18"/>
            </w:rPr>
          </w:pPr>
          <w:r w:rsidRPr="00FC41E1">
            <w:rPr>
              <w:rFonts w:cs="Arial"/>
              <w:b/>
              <w:bCs/>
              <w:sz w:val="18"/>
              <w:szCs w:val="18"/>
            </w:rPr>
            <w:t>Stand:</w:t>
          </w:r>
          <w:r w:rsidRPr="00FC41E1">
            <w:rPr>
              <w:rFonts w:cs="Arial"/>
              <w:sz w:val="18"/>
              <w:szCs w:val="18"/>
            </w:rPr>
            <w:t xml:space="preserve"> 29.05.2026</w:t>
          </w:r>
        </w:p>
      </w:tc>
    </w:tr>
    <w:bookmarkEnd w:id="0"/>
  </w:tbl>
  <w:p w14:paraId="659E784A" w14:textId="75F7FC4D" w:rsidR="002D42A6" w:rsidRPr="00F736D6" w:rsidRDefault="002D42A6" w:rsidP="00F736D6">
    <w:pPr>
      <w:pStyle w:val="Kopfzeile"/>
      <w:tabs>
        <w:tab w:val="clear" w:pos="9071"/>
        <w:tab w:val="right" w:pos="9354"/>
      </w:tabs>
      <w:rPr>
        <w:rFonts w:cs="Arial"/>
        <w:sz w:val="18"/>
        <w:szCs w:val="18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173FC" w14:textId="77777777" w:rsidR="00FC41E1" w:rsidRDefault="00FC41E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8pt;height:114.6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CAA2AD0"/>
    <w:multiLevelType w:val="hybridMultilevel"/>
    <w:tmpl w:val="F976B4B4"/>
    <w:lvl w:ilvl="0" w:tplc="9EC20B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9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3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4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5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7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9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0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1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5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8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9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0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1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978028665">
    <w:abstractNumId w:val="0"/>
  </w:num>
  <w:num w:numId="2" w16cid:durableId="1691296091">
    <w:abstractNumId w:val="49"/>
  </w:num>
  <w:num w:numId="3" w16cid:durableId="544561405">
    <w:abstractNumId w:val="13"/>
  </w:num>
  <w:num w:numId="4" w16cid:durableId="1273975627">
    <w:abstractNumId w:val="36"/>
  </w:num>
  <w:num w:numId="5" w16cid:durableId="533537084">
    <w:abstractNumId w:val="9"/>
  </w:num>
  <w:num w:numId="6" w16cid:durableId="1916891038">
    <w:abstractNumId w:val="48"/>
  </w:num>
  <w:num w:numId="7" w16cid:durableId="234971509">
    <w:abstractNumId w:val="51"/>
  </w:num>
  <w:num w:numId="8" w16cid:durableId="570121509">
    <w:abstractNumId w:val="38"/>
  </w:num>
  <w:num w:numId="9" w16cid:durableId="1945722122">
    <w:abstractNumId w:val="44"/>
  </w:num>
  <w:num w:numId="10" w16cid:durableId="32273789">
    <w:abstractNumId w:val="16"/>
  </w:num>
  <w:num w:numId="11" w16cid:durableId="1689675339">
    <w:abstractNumId w:val="33"/>
  </w:num>
  <w:num w:numId="12" w16cid:durableId="96218446">
    <w:abstractNumId w:val="17"/>
  </w:num>
  <w:num w:numId="13" w16cid:durableId="1433697573">
    <w:abstractNumId w:val="37"/>
  </w:num>
  <w:num w:numId="14" w16cid:durableId="1960911374">
    <w:abstractNumId w:val="39"/>
  </w:num>
  <w:num w:numId="15" w16cid:durableId="1200170856">
    <w:abstractNumId w:val="42"/>
  </w:num>
  <w:num w:numId="16" w16cid:durableId="1452243350">
    <w:abstractNumId w:val="40"/>
  </w:num>
  <w:num w:numId="17" w16cid:durableId="208492131">
    <w:abstractNumId w:val="28"/>
  </w:num>
  <w:num w:numId="18" w16cid:durableId="629408771">
    <w:abstractNumId w:val="15"/>
  </w:num>
  <w:num w:numId="19" w16cid:durableId="273096652">
    <w:abstractNumId w:val="11"/>
  </w:num>
  <w:num w:numId="20" w16cid:durableId="2126385519">
    <w:abstractNumId w:val="20"/>
  </w:num>
  <w:num w:numId="21" w16cid:durableId="1821267511">
    <w:abstractNumId w:val="50"/>
  </w:num>
  <w:num w:numId="22" w16cid:durableId="1158808175">
    <w:abstractNumId w:val="47"/>
  </w:num>
  <w:num w:numId="23" w16cid:durableId="827014836">
    <w:abstractNumId w:val="52"/>
  </w:num>
  <w:num w:numId="24" w16cid:durableId="437066864">
    <w:abstractNumId w:val="3"/>
  </w:num>
  <w:num w:numId="25" w16cid:durableId="411320457">
    <w:abstractNumId w:val="22"/>
  </w:num>
  <w:num w:numId="26" w16cid:durableId="2126846280">
    <w:abstractNumId w:val="1"/>
  </w:num>
  <w:num w:numId="27" w16cid:durableId="1632518878">
    <w:abstractNumId w:val="0"/>
  </w:num>
  <w:num w:numId="28" w16cid:durableId="819537077">
    <w:abstractNumId w:val="31"/>
  </w:num>
  <w:num w:numId="29" w16cid:durableId="1482189162">
    <w:abstractNumId w:val="19"/>
  </w:num>
  <w:num w:numId="30" w16cid:durableId="218052917">
    <w:abstractNumId w:val="35"/>
  </w:num>
  <w:num w:numId="31" w16cid:durableId="1970628070">
    <w:abstractNumId w:val="46"/>
  </w:num>
  <w:num w:numId="32" w16cid:durableId="1787894685">
    <w:abstractNumId w:val="30"/>
  </w:num>
  <w:num w:numId="33" w16cid:durableId="1186793821">
    <w:abstractNumId w:val="12"/>
  </w:num>
  <w:num w:numId="34" w16cid:durableId="1221676694">
    <w:abstractNumId w:val="43"/>
  </w:num>
  <w:num w:numId="35" w16cid:durableId="269096043">
    <w:abstractNumId w:val="14"/>
  </w:num>
  <w:num w:numId="36" w16cid:durableId="1963998219">
    <w:abstractNumId w:val="0"/>
  </w:num>
  <w:num w:numId="37" w16cid:durableId="59451250">
    <w:abstractNumId w:val="41"/>
  </w:num>
  <w:num w:numId="38" w16cid:durableId="1449278435">
    <w:abstractNumId w:val="32"/>
  </w:num>
  <w:num w:numId="39" w16cid:durableId="725448180">
    <w:abstractNumId w:val="34"/>
  </w:num>
  <w:num w:numId="40" w16cid:durableId="2056922854">
    <w:abstractNumId w:val="24"/>
  </w:num>
  <w:num w:numId="41" w16cid:durableId="576479944">
    <w:abstractNumId w:val="10"/>
  </w:num>
  <w:num w:numId="42" w16cid:durableId="1546794171">
    <w:abstractNumId w:val="29"/>
  </w:num>
  <w:num w:numId="43" w16cid:durableId="147022783">
    <w:abstractNumId w:val="45"/>
  </w:num>
  <w:num w:numId="44" w16cid:durableId="449014303">
    <w:abstractNumId w:val="23"/>
  </w:num>
  <w:num w:numId="45" w16cid:durableId="1554996765">
    <w:abstractNumId w:val="18"/>
  </w:num>
  <w:num w:numId="46" w16cid:durableId="1662614755">
    <w:abstractNumId w:val="27"/>
  </w:num>
  <w:num w:numId="47" w16cid:durableId="312754166">
    <w:abstractNumId w:val="21"/>
  </w:num>
  <w:num w:numId="48" w16cid:durableId="822507314">
    <w:abstractNumId w:val="26"/>
  </w:num>
  <w:num w:numId="49" w16cid:durableId="126533622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iso4JASRm9RePIP6mXj/HR0Xap1HZ3VkrjQuz91KMXLfYD0nEraoZRfzrHGUBf9fR62DZlS5cfK3r6yZns/hUg==" w:salt="V/u8SX+jUmphZkEj7aK/7g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37E4"/>
    <w:rsid w:val="00024943"/>
    <w:rsid w:val="00025650"/>
    <w:rsid w:val="000355B1"/>
    <w:rsid w:val="0003621C"/>
    <w:rsid w:val="0004071D"/>
    <w:rsid w:val="00042664"/>
    <w:rsid w:val="00042A2D"/>
    <w:rsid w:val="00042D39"/>
    <w:rsid w:val="00050DC2"/>
    <w:rsid w:val="00054E88"/>
    <w:rsid w:val="00056BC4"/>
    <w:rsid w:val="0007110D"/>
    <w:rsid w:val="000743B0"/>
    <w:rsid w:val="000774BC"/>
    <w:rsid w:val="00081DEA"/>
    <w:rsid w:val="0009101B"/>
    <w:rsid w:val="00091E38"/>
    <w:rsid w:val="00092D5F"/>
    <w:rsid w:val="00096EDF"/>
    <w:rsid w:val="000A0596"/>
    <w:rsid w:val="000A38C0"/>
    <w:rsid w:val="000B0E3B"/>
    <w:rsid w:val="000B17F0"/>
    <w:rsid w:val="000D225C"/>
    <w:rsid w:val="000D426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40E9"/>
    <w:rsid w:val="000F5E54"/>
    <w:rsid w:val="0010068D"/>
    <w:rsid w:val="0011042C"/>
    <w:rsid w:val="00110444"/>
    <w:rsid w:val="001149C4"/>
    <w:rsid w:val="0011671F"/>
    <w:rsid w:val="001177B0"/>
    <w:rsid w:val="00121C70"/>
    <w:rsid w:val="00123453"/>
    <w:rsid w:val="001246E8"/>
    <w:rsid w:val="0012650C"/>
    <w:rsid w:val="00130705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0F9A"/>
    <w:rsid w:val="001720B7"/>
    <w:rsid w:val="001749C0"/>
    <w:rsid w:val="0017610F"/>
    <w:rsid w:val="00176233"/>
    <w:rsid w:val="00183D61"/>
    <w:rsid w:val="001906AF"/>
    <w:rsid w:val="00193B78"/>
    <w:rsid w:val="00194626"/>
    <w:rsid w:val="00194857"/>
    <w:rsid w:val="00194B1B"/>
    <w:rsid w:val="00194B47"/>
    <w:rsid w:val="00195AB9"/>
    <w:rsid w:val="001B0E70"/>
    <w:rsid w:val="001B1A03"/>
    <w:rsid w:val="001B2B88"/>
    <w:rsid w:val="001C1FEB"/>
    <w:rsid w:val="001C2B82"/>
    <w:rsid w:val="001C76CE"/>
    <w:rsid w:val="001D3580"/>
    <w:rsid w:val="001D3597"/>
    <w:rsid w:val="001D3D84"/>
    <w:rsid w:val="001D43FF"/>
    <w:rsid w:val="001D6103"/>
    <w:rsid w:val="001E1381"/>
    <w:rsid w:val="001E3366"/>
    <w:rsid w:val="001E4B3F"/>
    <w:rsid w:val="001E4FBF"/>
    <w:rsid w:val="001F40A7"/>
    <w:rsid w:val="001F6A2F"/>
    <w:rsid w:val="002025E6"/>
    <w:rsid w:val="00203ED7"/>
    <w:rsid w:val="00207C01"/>
    <w:rsid w:val="00210632"/>
    <w:rsid w:val="002121A7"/>
    <w:rsid w:val="002153F5"/>
    <w:rsid w:val="00216A39"/>
    <w:rsid w:val="00224643"/>
    <w:rsid w:val="00224BA0"/>
    <w:rsid w:val="0022772D"/>
    <w:rsid w:val="0023438E"/>
    <w:rsid w:val="00235DBB"/>
    <w:rsid w:val="002412DE"/>
    <w:rsid w:val="00245771"/>
    <w:rsid w:val="00246C9B"/>
    <w:rsid w:val="00250221"/>
    <w:rsid w:val="00250F3E"/>
    <w:rsid w:val="002530F4"/>
    <w:rsid w:val="00257BE9"/>
    <w:rsid w:val="0026032E"/>
    <w:rsid w:val="00260AF4"/>
    <w:rsid w:val="0026633A"/>
    <w:rsid w:val="00276E60"/>
    <w:rsid w:val="00287720"/>
    <w:rsid w:val="00292102"/>
    <w:rsid w:val="002974C3"/>
    <w:rsid w:val="002975FF"/>
    <w:rsid w:val="00297BDD"/>
    <w:rsid w:val="002B12D3"/>
    <w:rsid w:val="002B7C80"/>
    <w:rsid w:val="002C2CC2"/>
    <w:rsid w:val="002D2301"/>
    <w:rsid w:val="002D34B6"/>
    <w:rsid w:val="002D42A6"/>
    <w:rsid w:val="002E2C80"/>
    <w:rsid w:val="002E2F1E"/>
    <w:rsid w:val="002E5E3D"/>
    <w:rsid w:val="00302FF8"/>
    <w:rsid w:val="0030437E"/>
    <w:rsid w:val="00304874"/>
    <w:rsid w:val="0030574A"/>
    <w:rsid w:val="00311534"/>
    <w:rsid w:val="003123EB"/>
    <w:rsid w:val="00312551"/>
    <w:rsid w:val="00312D66"/>
    <w:rsid w:val="0031457A"/>
    <w:rsid w:val="00317810"/>
    <w:rsid w:val="00320780"/>
    <w:rsid w:val="0032347A"/>
    <w:rsid w:val="003254B7"/>
    <w:rsid w:val="0033233D"/>
    <w:rsid w:val="00343CEF"/>
    <w:rsid w:val="003455C1"/>
    <w:rsid w:val="003534A0"/>
    <w:rsid w:val="00354F00"/>
    <w:rsid w:val="00362D3B"/>
    <w:rsid w:val="00364438"/>
    <w:rsid w:val="00382275"/>
    <w:rsid w:val="00382819"/>
    <w:rsid w:val="00384C5B"/>
    <w:rsid w:val="00385A72"/>
    <w:rsid w:val="00393FE8"/>
    <w:rsid w:val="003A589B"/>
    <w:rsid w:val="003A678A"/>
    <w:rsid w:val="003B031D"/>
    <w:rsid w:val="003B6770"/>
    <w:rsid w:val="003B6EE2"/>
    <w:rsid w:val="003C53CA"/>
    <w:rsid w:val="003C6E6A"/>
    <w:rsid w:val="003D185C"/>
    <w:rsid w:val="003D56E1"/>
    <w:rsid w:val="003E214D"/>
    <w:rsid w:val="003E3046"/>
    <w:rsid w:val="003E31C3"/>
    <w:rsid w:val="003E4274"/>
    <w:rsid w:val="003E6706"/>
    <w:rsid w:val="003E73D6"/>
    <w:rsid w:val="00411653"/>
    <w:rsid w:val="00411D55"/>
    <w:rsid w:val="00411DF7"/>
    <w:rsid w:val="00415990"/>
    <w:rsid w:val="0042001C"/>
    <w:rsid w:val="004255C5"/>
    <w:rsid w:val="004301CA"/>
    <w:rsid w:val="0043022A"/>
    <w:rsid w:val="00434291"/>
    <w:rsid w:val="00436445"/>
    <w:rsid w:val="004560CE"/>
    <w:rsid w:val="004642CC"/>
    <w:rsid w:val="0046431F"/>
    <w:rsid w:val="00474889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A636C"/>
    <w:rsid w:val="004B0E16"/>
    <w:rsid w:val="004B2EFA"/>
    <w:rsid w:val="004B3738"/>
    <w:rsid w:val="004C43CF"/>
    <w:rsid w:val="004D02EB"/>
    <w:rsid w:val="004D07A4"/>
    <w:rsid w:val="004D4B12"/>
    <w:rsid w:val="004D58F4"/>
    <w:rsid w:val="004D703E"/>
    <w:rsid w:val="004E0953"/>
    <w:rsid w:val="004E2F54"/>
    <w:rsid w:val="004E6077"/>
    <w:rsid w:val="004F55F6"/>
    <w:rsid w:val="004F7848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51E55"/>
    <w:rsid w:val="005854DD"/>
    <w:rsid w:val="005A03A0"/>
    <w:rsid w:val="005A2D80"/>
    <w:rsid w:val="005A46B5"/>
    <w:rsid w:val="005A732C"/>
    <w:rsid w:val="005A739C"/>
    <w:rsid w:val="005B19F9"/>
    <w:rsid w:val="005B3315"/>
    <w:rsid w:val="005B4499"/>
    <w:rsid w:val="005C3E3B"/>
    <w:rsid w:val="005E3F71"/>
    <w:rsid w:val="005E54AD"/>
    <w:rsid w:val="005E55E3"/>
    <w:rsid w:val="005E574F"/>
    <w:rsid w:val="005E6AE4"/>
    <w:rsid w:val="005E7343"/>
    <w:rsid w:val="005F4326"/>
    <w:rsid w:val="00614B2D"/>
    <w:rsid w:val="00616556"/>
    <w:rsid w:val="00616C65"/>
    <w:rsid w:val="00623FC7"/>
    <w:rsid w:val="00627F67"/>
    <w:rsid w:val="0063388C"/>
    <w:rsid w:val="00634F68"/>
    <w:rsid w:val="00635090"/>
    <w:rsid w:val="00636486"/>
    <w:rsid w:val="00643263"/>
    <w:rsid w:val="00643DD6"/>
    <w:rsid w:val="00652E46"/>
    <w:rsid w:val="006620E4"/>
    <w:rsid w:val="006837B8"/>
    <w:rsid w:val="00683DFD"/>
    <w:rsid w:val="00685503"/>
    <w:rsid w:val="0068604A"/>
    <w:rsid w:val="00687983"/>
    <w:rsid w:val="00694A01"/>
    <w:rsid w:val="006A50E5"/>
    <w:rsid w:val="006A6857"/>
    <w:rsid w:val="006B1A63"/>
    <w:rsid w:val="006B3729"/>
    <w:rsid w:val="006B3F6C"/>
    <w:rsid w:val="006B7A3A"/>
    <w:rsid w:val="006C4C7B"/>
    <w:rsid w:val="006C63AF"/>
    <w:rsid w:val="006C6ADC"/>
    <w:rsid w:val="006D4E62"/>
    <w:rsid w:val="006D5BE5"/>
    <w:rsid w:val="006E122D"/>
    <w:rsid w:val="006E3912"/>
    <w:rsid w:val="006E627C"/>
    <w:rsid w:val="0070001A"/>
    <w:rsid w:val="007018A3"/>
    <w:rsid w:val="00702E2E"/>
    <w:rsid w:val="00705ABA"/>
    <w:rsid w:val="00710738"/>
    <w:rsid w:val="00722A14"/>
    <w:rsid w:val="00724176"/>
    <w:rsid w:val="0072502D"/>
    <w:rsid w:val="0072682C"/>
    <w:rsid w:val="00733324"/>
    <w:rsid w:val="00735C65"/>
    <w:rsid w:val="00750765"/>
    <w:rsid w:val="00763B5F"/>
    <w:rsid w:val="00771AC6"/>
    <w:rsid w:val="00774F65"/>
    <w:rsid w:val="007844C1"/>
    <w:rsid w:val="00785BF6"/>
    <w:rsid w:val="00797CA9"/>
    <w:rsid w:val="007B0BA6"/>
    <w:rsid w:val="007B6E6E"/>
    <w:rsid w:val="007C35DD"/>
    <w:rsid w:val="007C4E2D"/>
    <w:rsid w:val="007C5EBB"/>
    <w:rsid w:val="007D4CFE"/>
    <w:rsid w:val="007D5CC6"/>
    <w:rsid w:val="007E15F8"/>
    <w:rsid w:val="007E2CCA"/>
    <w:rsid w:val="007E32A8"/>
    <w:rsid w:val="007E3A07"/>
    <w:rsid w:val="007E45A7"/>
    <w:rsid w:val="007E57B3"/>
    <w:rsid w:val="007E5D0C"/>
    <w:rsid w:val="00801584"/>
    <w:rsid w:val="00802353"/>
    <w:rsid w:val="0080366B"/>
    <w:rsid w:val="008052A3"/>
    <w:rsid w:val="00814434"/>
    <w:rsid w:val="00815576"/>
    <w:rsid w:val="0082103B"/>
    <w:rsid w:val="00822AA6"/>
    <w:rsid w:val="00826549"/>
    <w:rsid w:val="00830BAD"/>
    <w:rsid w:val="008333B9"/>
    <w:rsid w:val="008335C5"/>
    <w:rsid w:val="0083484E"/>
    <w:rsid w:val="0084191B"/>
    <w:rsid w:val="00843A65"/>
    <w:rsid w:val="008457BB"/>
    <w:rsid w:val="008479C4"/>
    <w:rsid w:val="00847AF0"/>
    <w:rsid w:val="00860431"/>
    <w:rsid w:val="008643C5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6E4"/>
    <w:rsid w:val="008907EE"/>
    <w:rsid w:val="00891558"/>
    <w:rsid w:val="00892927"/>
    <w:rsid w:val="008961C1"/>
    <w:rsid w:val="008A0030"/>
    <w:rsid w:val="008A0EF1"/>
    <w:rsid w:val="008A4B98"/>
    <w:rsid w:val="008B1C2F"/>
    <w:rsid w:val="008B27D7"/>
    <w:rsid w:val="008B69FD"/>
    <w:rsid w:val="008F4BCB"/>
    <w:rsid w:val="008F5A9F"/>
    <w:rsid w:val="008F6B59"/>
    <w:rsid w:val="008F7469"/>
    <w:rsid w:val="00904258"/>
    <w:rsid w:val="0093185D"/>
    <w:rsid w:val="0093408E"/>
    <w:rsid w:val="009344FE"/>
    <w:rsid w:val="009347C6"/>
    <w:rsid w:val="00942C9D"/>
    <w:rsid w:val="00944AAE"/>
    <w:rsid w:val="00947814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414B"/>
    <w:rsid w:val="0099048D"/>
    <w:rsid w:val="00991FF1"/>
    <w:rsid w:val="00994513"/>
    <w:rsid w:val="00994996"/>
    <w:rsid w:val="0099741C"/>
    <w:rsid w:val="009A24E3"/>
    <w:rsid w:val="009A5D01"/>
    <w:rsid w:val="009A6EFD"/>
    <w:rsid w:val="009A7A62"/>
    <w:rsid w:val="009B57CD"/>
    <w:rsid w:val="009C13E1"/>
    <w:rsid w:val="009C195A"/>
    <w:rsid w:val="009D3341"/>
    <w:rsid w:val="009E33F7"/>
    <w:rsid w:val="009F1005"/>
    <w:rsid w:val="009F2BA4"/>
    <w:rsid w:val="009F479A"/>
    <w:rsid w:val="009F4D99"/>
    <w:rsid w:val="009F71E7"/>
    <w:rsid w:val="00A00FC6"/>
    <w:rsid w:val="00A0224D"/>
    <w:rsid w:val="00A02516"/>
    <w:rsid w:val="00A02623"/>
    <w:rsid w:val="00A03B1D"/>
    <w:rsid w:val="00A05067"/>
    <w:rsid w:val="00A30FC7"/>
    <w:rsid w:val="00A33118"/>
    <w:rsid w:val="00A41F19"/>
    <w:rsid w:val="00A44AE7"/>
    <w:rsid w:val="00A44D07"/>
    <w:rsid w:val="00A45767"/>
    <w:rsid w:val="00A47E35"/>
    <w:rsid w:val="00A52035"/>
    <w:rsid w:val="00A53147"/>
    <w:rsid w:val="00A56697"/>
    <w:rsid w:val="00A57BBB"/>
    <w:rsid w:val="00A74442"/>
    <w:rsid w:val="00A9219E"/>
    <w:rsid w:val="00A92A83"/>
    <w:rsid w:val="00AA3B10"/>
    <w:rsid w:val="00AA419E"/>
    <w:rsid w:val="00AC20BA"/>
    <w:rsid w:val="00AC57FA"/>
    <w:rsid w:val="00AD0845"/>
    <w:rsid w:val="00AD1B95"/>
    <w:rsid w:val="00AD646C"/>
    <w:rsid w:val="00AD7326"/>
    <w:rsid w:val="00AE381F"/>
    <w:rsid w:val="00AE59D2"/>
    <w:rsid w:val="00AE7090"/>
    <w:rsid w:val="00AF21BE"/>
    <w:rsid w:val="00AF6FEA"/>
    <w:rsid w:val="00B04143"/>
    <w:rsid w:val="00B05A79"/>
    <w:rsid w:val="00B0780E"/>
    <w:rsid w:val="00B1183F"/>
    <w:rsid w:val="00B1257B"/>
    <w:rsid w:val="00B13363"/>
    <w:rsid w:val="00B1438B"/>
    <w:rsid w:val="00B145AB"/>
    <w:rsid w:val="00B17945"/>
    <w:rsid w:val="00B235A0"/>
    <w:rsid w:val="00B24627"/>
    <w:rsid w:val="00B30530"/>
    <w:rsid w:val="00B32F4E"/>
    <w:rsid w:val="00B34376"/>
    <w:rsid w:val="00B347A9"/>
    <w:rsid w:val="00B3677D"/>
    <w:rsid w:val="00B40F4C"/>
    <w:rsid w:val="00B415AD"/>
    <w:rsid w:val="00B416E1"/>
    <w:rsid w:val="00B43FE0"/>
    <w:rsid w:val="00B4602A"/>
    <w:rsid w:val="00B536DD"/>
    <w:rsid w:val="00B53A47"/>
    <w:rsid w:val="00B56520"/>
    <w:rsid w:val="00B56BA9"/>
    <w:rsid w:val="00B70A53"/>
    <w:rsid w:val="00B710D6"/>
    <w:rsid w:val="00B73026"/>
    <w:rsid w:val="00B764B0"/>
    <w:rsid w:val="00B80A72"/>
    <w:rsid w:val="00B82DF4"/>
    <w:rsid w:val="00B84345"/>
    <w:rsid w:val="00B843B7"/>
    <w:rsid w:val="00B84745"/>
    <w:rsid w:val="00B9632F"/>
    <w:rsid w:val="00BA1608"/>
    <w:rsid w:val="00BA468A"/>
    <w:rsid w:val="00BB25C2"/>
    <w:rsid w:val="00BB72B9"/>
    <w:rsid w:val="00BD2815"/>
    <w:rsid w:val="00BD2F05"/>
    <w:rsid w:val="00BD4919"/>
    <w:rsid w:val="00BD76C5"/>
    <w:rsid w:val="00BE152C"/>
    <w:rsid w:val="00BE4F0B"/>
    <w:rsid w:val="00C025EC"/>
    <w:rsid w:val="00C06D91"/>
    <w:rsid w:val="00C102E0"/>
    <w:rsid w:val="00C13383"/>
    <w:rsid w:val="00C16C86"/>
    <w:rsid w:val="00C177E9"/>
    <w:rsid w:val="00C22A07"/>
    <w:rsid w:val="00C303A0"/>
    <w:rsid w:val="00C35850"/>
    <w:rsid w:val="00C44BF0"/>
    <w:rsid w:val="00C460DC"/>
    <w:rsid w:val="00C565F9"/>
    <w:rsid w:val="00C5681B"/>
    <w:rsid w:val="00C569B6"/>
    <w:rsid w:val="00C65E46"/>
    <w:rsid w:val="00C6787B"/>
    <w:rsid w:val="00C7302D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12D9"/>
    <w:rsid w:val="00CA7210"/>
    <w:rsid w:val="00CA75D5"/>
    <w:rsid w:val="00CB469A"/>
    <w:rsid w:val="00CC032D"/>
    <w:rsid w:val="00CC4C0C"/>
    <w:rsid w:val="00CD13AA"/>
    <w:rsid w:val="00CD54F5"/>
    <w:rsid w:val="00CE7301"/>
    <w:rsid w:val="00CF3B4C"/>
    <w:rsid w:val="00CF7111"/>
    <w:rsid w:val="00D01D52"/>
    <w:rsid w:val="00D03618"/>
    <w:rsid w:val="00D03AAF"/>
    <w:rsid w:val="00D10AA7"/>
    <w:rsid w:val="00D14E4A"/>
    <w:rsid w:val="00D20939"/>
    <w:rsid w:val="00D20BA7"/>
    <w:rsid w:val="00D338D3"/>
    <w:rsid w:val="00D33A2C"/>
    <w:rsid w:val="00D40B08"/>
    <w:rsid w:val="00D42B3F"/>
    <w:rsid w:val="00D441C3"/>
    <w:rsid w:val="00D46916"/>
    <w:rsid w:val="00D5501A"/>
    <w:rsid w:val="00D61035"/>
    <w:rsid w:val="00D65F2F"/>
    <w:rsid w:val="00D67312"/>
    <w:rsid w:val="00D67485"/>
    <w:rsid w:val="00D71776"/>
    <w:rsid w:val="00D739DA"/>
    <w:rsid w:val="00D73D23"/>
    <w:rsid w:val="00D7411A"/>
    <w:rsid w:val="00D7730B"/>
    <w:rsid w:val="00D81299"/>
    <w:rsid w:val="00D81926"/>
    <w:rsid w:val="00D846C2"/>
    <w:rsid w:val="00D866F1"/>
    <w:rsid w:val="00D93431"/>
    <w:rsid w:val="00DA11E3"/>
    <w:rsid w:val="00DB6B33"/>
    <w:rsid w:val="00DC115C"/>
    <w:rsid w:val="00DD65EF"/>
    <w:rsid w:val="00DE1FDF"/>
    <w:rsid w:val="00DE38F8"/>
    <w:rsid w:val="00DE48AE"/>
    <w:rsid w:val="00DF26DB"/>
    <w:rsid w:val="00DF464B"/>
    <w:rsid w:val="00DF7A27"/>
    <w:rsid w:val="00DF7EF5"/>
    <w:rsid w:val="00E035D3"/>
    <w:rsid w:val="00E04048"/>
    <w:rsid w:val="00E04821"/>
    <w:rsid w:val="00E05B17"/>
    <w:rsid w:val="00E14C70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72097"/>
    <w:rsid w:val="00E72ABE"/>
    <w:rsid w:val="00E730B0"/>
    <w:rsid w:val="00E737EE"/>
    <w:rsid w:val="00E82B7E"/>
    <w:rsid w:val="00E8738E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D5146"/>
    <w:rsid w:val="00EE2AA4"/>
    <w:rsid w:val="00EE3AC1"/>
    <w:rsid w:val="00EE7749"/>
    <w:rsid w:val="00EF1D67"/>
    <w:rsid w:val="00EF221B"/>
    <w:rsid w:val="00F04D14"/>
    <w:rsid w:val="00F1046A"/>
    <w:rsid w:val="00F1411C"/>
    <w:rsid w:val="00F26668"/>
    <w:rsid w:val="00F302BB"/>
    <w:rsid w:val="00F306DF"/>
    <w:rsid w:val="00F32130"/>
    <w:rsid w:val="00F326FF"/>
    <w:rsid w:val="00F33687"/>
    <w:rsid w:val="00F359AF"/>
    <w:rsid w:val="00F3666A"/>
    <w:rsid w:val="00F36F14"/>
    <w:rsid w:val="00F42860"/>
    <w:rsid w:val="00F53E33"/>
    <w:rsid w:val="00F5424F"/>
    <w:rsid w:val="00F57518"/>
    <w:rsid w:val="00F57D39"/>
    <w:rsid w:val="00F61616"/>
    <w:rsid w:val="00F6189E"/>
    <w:rsid w:val="00F71D03"/>
    <w:rsid w:val="00F720EA"/>
    <w:rsid w:val="00F736D6"/>
    <w:rsid w:val="00F82593"/>
    <w:rsid w:val="00F95384"/>
    <w:rsid w:val="00FA059B"/>
    <w:rsid w:val="00FA4BE2"/>
    <w:rsid w:val="00FA4C73"/>
    <w:rsid w:val="00FA60A1"/>
    <w:rsid w:val="00FB33CB"/>
    <w:rsid w:val="00FB5AF5"/>
    <w:rsid w:val="00FB7B2C"/>
    <w:rsid w:val="00FC0640"/>
    <w:rsid w:val="00FC16F6"/>
    <w:rsid w:val="00FC41E1"/>
    <w:rsid w:val="00FC52FC"/>
    <w:rsid w:val="00FC5E75"/>
    <w:rsid w:val="00FD416E"/>
    <w:rsid w:val="00FE19EB"/>
    <w:rsid w:val="00FE613D"/>
    <w:rsid w:val="00FF247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AC4B5F1"/>
  <w15:docId w15:val="{1FBE8F31-DAE1-4480-97E7-095B40F3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05ABA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rsid w:val="003A589B"/>
    <w:pPr>
      <w:numPr>
        <w:numId w:val="1"/>
      </w:numPr>
      <w:spacing w:before="240"/>
      <w:outlineLvl w:val="0"/>
    </w:pPr>
    <w:rPr>
      <w:b/>
      <w:u w:val="single"/>
    </w:rPr>
  </w:style>
  <w:style w:type="paragraph" w:styleId="berschrift2">
    <w:name w:val="heading 2"/>
    <w:basedOn w:val="Standard"/>
    <w:next w:val="Standard"/>
    <w:qFormat/>
    <w:rsid w:val="003A589B"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3A589B"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sid w:val="003A589B"/>
    <w:rPr>
      <w:rFonts w:ascii="Wingdings" w:hAnsi="Wingdings"/>
    </w:rPr>
  </w:style>
  <w:style w:type="character" w:customStyle="1" w:styleId="WW8Num3z0">
    <w:name w:val="WW8Num3z0"/>
    <w:rsid w:val="003A589B"/>
    <w:rPr>
      <w:rFonts w:ascii="Wingdings" w:hAnsi="Wingdings"/>
    </w:rPr>
  </w:style>
  <w:style w:type="character" w:customStyle="1" w:styleId="WW8Num4z0">
    <w:name w:val="WW8Num4z0"/>
    <w:rsid w:val="003A589B"/>
    <w:rPr>
      <w:rFonts w:ascii="Wingdings" w:hAnsi="Wingdings"/>
    </w:rPr>
  </w:style>
  <w:style w:type="character" w:customStyle="1" w:styleId="WW8Num5z0">
    <w:name w:val="WW8Num5z0"/>
    <w:rsid w:val="003A589B"/>
    <w:rPr>
      <w:rFonts w:ascii="Wingdings" w:hAnsi="Wingdings"/>
    </w:rPr>
  </w:style>
  <w:style w:type="character" w:customStyle="1" w:styleId="WW8Num6z0">
    <w:name w:val="WW8Num6z0"/>
    <w:rsid w:val="003A589B"/>
    <w:rPr>
      <w:rFonts w:ascii="Wingdings" w:hAnsi="Wingdings"/>
    </w:rPr>
  </w:style>
  <w:style w:type="character" w:customStyle="1" w:styleId="WW8Num6z1">
    <w:name w:val="WW8Num6z1"/>
    <w:rsid w:val="003A589B"/>
    <w:rPr>
      <w:rFonts w:ascii="Courier New" w:hAnsi="Courier New"/>
    </w:rPr>
  </w:style>
  <w:style w:type="character" w:customStyle="1" w:styleId="WW8Num6z4">
    <w:name w:val="WW8Num6z4"/>
    <w:rsid w:val="003A589B"/>
    <w:rPr>
      <w:rFonts w:ascii="Courier New" w:hAnsi="Courier New" w:cs="Courier New"/>
    </w:rPr>
  </w:style>
  <w:style w:type="character" w:customStyle="1" w:styleId="WW8Num6z6">
    <w:name w:val="WW8Num6z6"/>
    <w:rsid w:val="003A589B"/>
    <w:rPr>
      <w:rFonts w:ascii="Symbol" w:hAnsi="Symbol"/>
    </w:rPr>
  </w:style>
  <w:style w:type="character" w:customStyle="1" w:styleId="WW8Num7z0">
    <w:name w:val="WW8Num7z0"/>
    <w:rsid w:val="003A589B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A589B"/>
    <w:rPr>
      <w:rFonts w:ascii="Wingdings" w:hAnsi="Wingdings"/>
    </w:rPr>
  </w:style>
  <w:style w:type="character" w:customStyle="1" w:styleId="Absatz-Standardschriftart1">
    <w:name w:val="Absatz-Standardschriftart1"/>
    <w:rsid w:val="003A589B"/>
  </w:style>
  <w:style w:type="character" w:customStyle="1" w:styleId="WW-Absatz-Standardschriftart">
    <w:name w:val="WW-Absatz-Standardschriftart"/>
    <w:rsid w:val="003A589B"/>
  </w:style>
  <w:style w:type="character" w:customStyle="1" w:styleId="WW8Num1z0">
    <w:name w:val="WW8Num1z0"/>
    <w:rsid w:val="003A589B"/>
    <w:rPr>
      <w:rFonts w:ascii="Wingdings" w:hAnsi="Wingdings"/>
    </w:rPr>
  </w:style>
  <w:style w:type="character" w:customStyle="1" w:styleId="WW8Num1z1">
    <w:name w:val="WW8Num1z1"/>
    <w:rsid w:val="003A589B"/>
    <w:rPr>
      <w:rFonts w:ascii="Courier New" w:hAnsi="Courier New"/>
    </w:rPr>
  </w:style>
  <w:style w:type="character" w:customStyle="1" w:styleId="WW8Num1z3">
    <w:name w:val="WW8Num1z3"/>
    <w:rsid w:val="003A589B"/>
    <w:rPr>
      <w:rFonts w:ascii="Symbol" w:hAnsi="Symbol"/>
    </w:rPr>
  </w:style>
  <w:style w:type="character" w:customStyle="1" w:styleId="WW8Num2z1">
    <w:name w:val="WW8Num2z1"/>
    <w:rsid w:val="003A589B"/>
    <w:rPr>
      <w:rFonts w:ascii="Courier New" w:hAnsi="Courier New"/>
    </w:rPr>
  </w:style>
  <w:style w:type="character" w:customStyle="1" w:styleId="WW8Num2z3">
    <w:name w:val="WW8Num2z3"/>
    <w:rsid w:val="003A589B"/>
    <w:rPr>
      <w:rFonts w:ascii="Symbol" w:hAnsi="Symbol"/>
    </w:rPr>
  </w:style>
  <w:style w:type="character" w:customStyle="1" w:styleId="WW8Num3z1">
    <w:name w:val="WW8Num3z1"/>
    <w:rsid w:val="003A589B"/>
    <w:rPr>
      <w:rFonts w:ascii="Symbol" w:hAnsi="Symbol"/>
    </w:rPr>
  </w:style>
  <w:style w:type="character" w:customStyle="1" w:styleId="WW8Num3z4">
    <w:name w:val="WW8Num3z4"/>
    <w:rsid w:val="003A589B"/>
    <w:rPr>
      <w:rFonts w:ascii="Courier New" w:hAnsi="Courier New"/>
    </w:rPr>
  </w:style>
  <w:style w:type="character" w:customStyle="1" w:styleId="WW8Num4z1">
    <w:name w:val="WW8Num4z1"/>
    <w:rsid w:val="003A589B"/>
    <w:rPr>
      <w:rFonts w:ascii="Courier New" w:hAnsi="Courier New"/>
    </w:rPr>
  </w:style>
  <w:style w:type="character" w:customStyle="1" w:styleId="WW8Num4z3">
    <w:name w:val="WW8Num4z3"/>
    <w:rsid w:val="003A589B"/>
    <w:rPr>
      <w:rFonts w:ascii="Symbol" w:hAnsi="Symbol"/>
    </w:rPr>
  </w:style>
  <w:style w:type="character" w:customStyle="1" w:styleId="WW8Num6z3">
    <w:name w:val="WW8Num6z3"/>
    <w:rsid w:val="003A589B"/>
    <w:rPr>
      <w:rFonts w:ascii="Symbol" w:hAnsi="Symbol"/>
    </w:rPr>
  </w:style>
  <w:style w:type="character" w:customStyle="1" w:styleId="WW8Num7z1">
    <w:name w:val="WW8Num7z1"/>
    <w:rsid w:val="003A589B"/>
    <w:rPr>
      <w:rFonts w:ascii="Courier New" w:hAnsi="Courier New"/>
    </w:rPr>
  </w:style>
  <w:style w:type="character" w:customStyle="1" w:styleId="WW8Num7z2">
    <w:name w:val="WW8Num7z2"/>
    <w:rsid w:val="003A589B"/>
    <w:rPr>
      <w:rFonts w:ascii="Wingdings" w:hAnsi="Wingdings"/>
    </w:rPr>
  </w:style>
  <w:style w:type="character" w:customStyle="1" w:styleId="WW8Num7z3">
    <w:name w:val="WW8Num7z3"/>
    <w:rsid w:val="003A589B"/>
    <w:rPr>
      <w:rFonts w:ascii="Symbol" w:hAnsi="Symbol"/>
    </w:rPr>
  </w:style>
  <w:style w:type="character" w:customStyle="1" w:styleId="WW8Num9z0">
    <w:name w:val="WW8Num9z0"/>
    <w:rsid w:val="003A589B"/>
    <w:rPr>
      <w:rFonts w:ascii="Wingdings" w:hAnsi="Wingdings"/>
    </w:rPr>
  </w:style>
  <w:style w:type="character" w:customStyle="1" w:styleId="WW8Num9z1">
    <w:name w:val="WW8Num9z1"/>
    <w:rsid w:val="003A589B"/>
    <w:rPr>
      <w:rFonts w:ascii="Courier New" w:hAnsi="Courier New"/>
    </w:rPr>
  </w:style>
  <w:style w:type="character" w:customStyle="1" w:styleId="WW8Num9z3">
    <w:name w:val="WW8Num9z3"/>
    <w:rsid w:val="003A589B"/>
    <w:rPr>
      <w:rFonts w:ascii="Symbol" w:hAnsi="Symbol"/>
    </w:rPr>
  </w:style>
  <w:style w:type="character" w:customStyle="1" w:styleId="WW8Num10z0">
    <w:name w:val="WW8Num10z0"/>
    <w:rsid w:val="003A589B"/>
    <w:rPr>
      <w:rFonts w:ascii="Arial" w:eastAsia="Times New Roman" w:hAnsi="Arial" w:cs="Arial"/>
    </w:rPr>
  </w:style>
  <w:style w:type="character" w:customStyle="1" w:styleId="WW8Num10z1">
    <w:name w:val="WW8Num10z1"/>
    <w:rsid w:val="003A589B"/>
    <w:rPr>
      <w:rFonts w:ascii="Courier New" w:hAnsi="Courier New" w:cs="Courier New"/>
    </w:rPr>
  </w:style>
  <w:style w:type="character" w:customStyle="1" w:styleId="WW8Num10z2">
    <w:name w:val="WW8Num10z2"/>
    <w:rsid w:val="003A589B"/>
    <w:rPr>
      <w:rFonts w:ascii="Wingdings" w:hAnsi="Wingdings"/>
    </w:rPr>
  </w:style>
  <w:style w:type="character" w:customStyle="1" w:styleId="WW8Num10z3">
    <w:name w:val="WW8Num10z3"/>
    <w:rsid w:val="003A589B"/>
    <w:rPr>
      <w:rFonts w:ascii="Symbol" w:hAnsi="Symbol"/>
    </w:rPr>
  </w:style>
  <w:style w:type="character" w:customStyle="1" w:styleId="WW8Num11z0">
    <w:name w:val="WW8Num11z0"/>
    <w:rsid w:val="003A589B"/>
    <w:rPr>
      <w:rFonts w:ascii="Symbol" w:hAnsi="Symbol"/>
    </w:rPr>
  </w:style>
  <w:style w:type="character" w:customStyle="1" w:styleId="WW8Num11z1">
    <w:name w:val="WW8Num11z1"/>
    <w:rsid w:val="003A589B"/>
    <w:rPr>
      <w:rFonts w:ascii="Courier New" w:hAnsi="Courier New" w:cs="Courier New"/>
    </w:rPr>
  </w:style>
  <w:style w:type="character" w:customStyle="1" w:styleId="WW8Num11z2">
    <w:name w:val="WW8Num11z2"/>
    <w:rsid w:val="003A589B"/>
    <w:rPr>
      <w:rFonts w:ascii="Wingdings" w:hAnsi="Wingdings"/>
    </w:rPr>
  </w:style>
  <w:style w:type="character" w:customStyle="1" w:styleId="WW8Num12z0">
    <w:name w:val="WW8Num12z0"/>
    <w:rsid w:val="003A589B"/>
    <w:rPr>
      <w:rFonts w:ascii="Wingdings" w:hAnsi="Wingdings"/>
    </w:rPr>
  </w:style>
  <w:style w:type="character" w:customStyle="1" w:styleId="WW8Num12z1">
    <w:name w:val="WW8Num12z1"/>
    <w:rsid w:val="003A589B"/>
    <w:rPr>
      <w:rFonts w:ascii="Courier New" w:hAnsi="Courier New"/>
    </w:rPr>
  </w:style>
  <w:style w:type="character" w:customStyle="1" w:styleId="WW8Num12z3">
    <w:name w:val="WW8Num12z3"/>
    <w:rsid w:val="003A589B"/>
    <w:rPr>
      <w:rFonts w:ascii="Symbol" w:hAnsi="Symbol"/>
    </w:rPr>
  </w:style>
  <w:style w:type="character" w:customStyle="1" w:styleId="WW8Num12z4">
    <w:name w:val="WW8Num12z4"/>
    <w:rsid w:val="003A589B"/>
    <w:rPr>
      <w:rFonts w:ascii="Courier New" w:hAnsi="Courier New" w:cs="Courier New"/>
    </w:rPr>
  </w:style>
  <w:style w:type="character" w:customStyle="1" w:styleId="WW8Num14z0">
    <w:name w:val="WW8Num14z0"/>
    <w:rsid w:val="003A589B"/>
    <w:rPr>
      <w:sz w:val="16"/>
    </w:rPr>
  </w:style>
  <w:style w:type="character" w:customStyle="1" w:styleId="WW8Num14z1">
    <w:name w:val="WW8Num14z1"/>
    <w:rsid w:val="003A589B"/>
    <w:rPr>
      <w:rFonts w:ascii="Courier New" w:hAnsi="Courier New"/>
    </w:rPr>
  </w:style>
  <w:style w:type="character" w:customStyle="1" w:styleId="WW8Num14z2">
    <w:name w:val="WW8Num14z2"/>
    <w:rsid w:val="003A589B"/>
    <w:rPr>
      <w:rFonts w:ascii="Wingdings" w:hAnsi="Wingdings"/>
    </w:rPr>
  </w:style>
  <w:style w:type="character" w:customStyle="1" w:styleId="WW8Num14z3">
    <w:name w:val="WW8Num14z3"/>
    <w:rsid w:val="003A589B"/>
    <w:rPr>
      <w:rFonts w:ascii="Symbol" w:hAnsi="Symbol"/>
    </w:rPr>
  </w:style>
  <w:style w:type="character" w:customStyle="1" w:styleId="WW8Num15z0">
    <w:name w:val="WW8Num15z0"/>
    <w:rsid w:val="003A589B"/>
    <w:rPr>
      <w:rFonts w:ascii="Wingdings" w:hAnsi="Wingdings"/>
    </w:rPr>
  </w:style>
  <w:style w:type="character" w:customStyle="1" w:styleId="WW8Num15z1">
    <w:name w:val="WW8Num15z1"/>
    <w:rsid w:val="003A589B"/>
    <w:rPr>
      <w:rFonts w:ascii="Courier New" w:hAnsi="Courier New" w:cs="Courier New"/>
    </w:rPr>
  </w:style>
  <w:style w:type="character" w:customStyle="1" w:styleId="WW8Num15z3">
    <w:name w:val="WW8Num15z3"/>
    <w:rsid w:val="003A589B"/>
    <w:rPr>
      <w:rFonts w:ascii="Symbol" w:hAnsi="Symbol"/>
    </w:rPr>
  </w:style>
  <w:style w:type="character" w:customStyle="1" w:styleId="WW8Num16z0">
    <w:name w:val="WW8Num16z0"/>
    <w:rsid w:val="003A589B"/>
    <w:rPr>
      <w:rFonts w:ascii="Wingdings" w:hAnsi="Wingdings"/>
    </w:rPr>
  </w:style>
  <w:style w:type="character" w:customStyle="1" w:styleId="WW8Num16z1">
    <w:name w:val="WW8Num16z1"/>
    <w:rsid w:val="003A589B"/>
    <w:rPr>
      <w:rFonts w:ascii="Courier New" w:hAnsi="Courier New"/>
    </w:rPr>
  </w:style>
  <w:style w:type="character" w:customStyle="1" w:styleId="WW8Num16z3">
    <w:name w:val="WW8Num16z3"/>
    <w:rsid w:val="003A589B"/>
    <w:rPr>
      <w:rFonts w:ascii="Symbol" w:hAnsi="Symbol"/>
    </w:rPr>
  </w:style>
  <w:style w:type="character" w:customStyle="1" w:styleId="WW8Num17z0">
    <w:name w:val="WW8Num17z0"/>
    <w:rsid w:val="003A589B"/>
    <w:rPr>
      <w:rFonts w:ascii="Symbol" w:hAnsi="Symbol"/>
    </w:rPr>
  </w:style>
  <w:style w:type="character" w:customStyle="1" w:styleId="WW8Num17z1">
    <w:name w:val="WW8Num17z1"/>
    <w:rsid w:val="003A589B"/>
    <w:rPr>
      <w:rFonts w:ascii="Courier New" w:hAnsi="Courier New" w:cs="Courier New"/>
    </w:rPr>
  </w:style>
  <w:style w:type="character" w:customStyle="1" w:styleId="WW8Num17z2">
    <w:name w:val="WW8Num17z2"/>
    <w:rsid w:val="003A589B"/>
    <w:rPr>
      <w:rFonts w:ascii="Wingdings" w:hAnsi="Wingdings"/>
    </w:rPr>
  </w:style>
  <w:style w:type="character" w:customStyle="1" w:styleId="WW8Num18z0">
    <w:name w:val="WW8Num18z0"/>
    <w:rsid w:val="003A589B"/>
    <w:rPr>
      <w:rFonts w:ascii="Wingdings" w:hAnsi="Wingdings"/>
    </w:rPr>
  </w:style>
  <w:style w:type="character" w:customStyle="1" w:styleId="WW8Num18z3">
    <w:name w:val="WW8Num18z3"/>
    <w:rsid w:val="003A589B"/>
    <w:rPr>
      <w:rFonts w:ascii="Symbol" w:hAnsi="Symbol"/>
    </w:rPr>
  </w:style>
  <w:style w:type="character" w:customStyle="1" w:styleId="WW8Num18z4">
    <w:name w:val="WW8Num18z4"/>
    <w:rsid w:val="003A589B"/>
    <w:rPr>
      <w:rFonts w:ascii="Courier New" w:hAnsi="Courier New"/>
    </w:rPr>
  </w:style>
  <w:style w:type="character" w:customStyle="1" w:styleId="WW8Num19z0">
    <w:name w:val="WW8Num19z0"/>
    <w:rsid w:val="003A589B"/>
    <w:rPr>
      <w:rFonts w:ascii="Wingdings" w:hAnsi="Wingdings"/>
    </w:rPr>
  </w:style>
  <w:style w:type="character" w:customStyle="1" w:styleId="WW8Num19z1">
    <w:name w:val="WW8Num19z1"/>
    <w:rsid w:val="003A589B"/>
    <w:rPr>
      <w:rFonts w:ascii="Courier New" w:hAnsi="Courier New"/>
    </w:rPr>
  </w:style>
  <w:style w:type="character" w:customStyle="1" w:styleId="WW8Num19z4">
    <w:name w:val="WW8Num19z4"/>
    <w:rsid w:val="003A589B"/>
    <w:rPr>
      <w:rFonts w:ascii="Courier New" w:hAnsi="Courier New" w:cs="Courier New"/>
    </w:rPr>
  </w:style>
  <w:style w:type="character" w:customStyle="1" w:styleId="WW8Num19z6">
    <w:name w:val="WW8Num19z6"/>
    <w:rsid w:val="003A589B"/>
    <w:rPr>
      <w:rFonts w:ascii="Symbol" w:hAnsi="Symbol"/>
    </w:rPr>
  </w:style>
  <w:style w:type="character" w:customStyle="1" w:styleId="WW8Num21z0">
    <w:name w:val="WW8Num21z0"/>
    <w:rsid w:val="003A589B"/>
    <w:rPr>
      <w:rFonts w:ascii="Wingdings" w:hAnsi="Wingdings"/>
    </w:rPr>
  </w:style>
  <w:style w:type="character" w:customStyle="1" w:styleId="WW8Num21z1">
    <w:name w:val="WW8Num21z1"/>
    <w:rsid w:val="003A589B"/>
    <w:rPr>
      <w:rFonts w:ascii="Courier New" w:hAnsi="Courier New"/>
    </w:rPr>
  </w:style>
  <w:style w:type="character" w:customStyle="1" w:styleId="WW8Num21z3">
    <w:name w:val="WW8Num21z3"/>
    <w:rsid w:val="003A589B"/>
    <w:rPr>
      <w:rFonts w:ascii="Symbol" w:hAnsi="Symbol"/>
    </w:rPr>
  </w:style>
  <w:style w:type="character" w:customStyle="1" w:styleId="WW8Num21z4">
    <w:name w:val="WW8Num21z4"/>
    <w:rsid w:val="003A589B"/>
    <w:rPr>
      <w:rFonts w:ascii="Courier New" w:hAnsi="Courier New" w:cs="Courier New"/>
    </w:rPr>
  </w:style>
  <w:style w:type="character" w:customStyle="1" w:styleId="WW8Num23z0">
    <w:name w:val="WW8Num23z0"/>
    <w:rsid w:val="003A589B"/>
    <w:rPr>
      <w:rFonts w:ascii="Courier New" w:hAnsi="Courier New"/>
    </w:rPr>
  </w:style>
  <w:style w:type="character" w:customStyle="1" w:styleId="WW8Num23z1">
    <w:name w:val="WW8Num23z1"/>
    <w:rsid w:val="003A589B"/>
    <w:rPr>
      <w:rFonts w:ascii="Wingdings" w:hAnsi="Wingdings"/>
    </w:rPr>
  </w:style>
  <w:style w:type="character" w:customStyle="1" w:styleId="WW8Num23z3">
    <w:name w:val="WW8Num23z3"/>
    <w:rsid w:val="003A589B"/>
    <w:rPr>
      <w:rFonts w:ascii="Symbol" w:hAnsi="Symbol"/>
    </w:rPr>
  </w:style>
  <w:style w:type="character" w:customStyle="1" w:styleId="WW8Num23z4">
    <w:name w:val="WW8Num23z4"/>
    <w:rsid w:val="003A589B"/>
    <w:rPr>
      <w:rFonts w:ascii="Courier New" w:hAnsi="Courier New" w:cs="Courier New"/>
    </w:rPr>
  </w:style>
  <w:style w:type="character" w:customStyle="1" w:styleId="WW8Num24z0">
    <w:name w:val="WW8Num24z0"/>
    <w:rsid w:val="003A589B"/>
    <w:rPr>
      <w:rFonts w:ascii="Wingdings" w:hAnsi="Wingdings"/>
    </w:rPr>
  </w:style>
  <w:style w:type="character" w:customStyle="1" w:styleId="WW8Num24z1">
    <w:name w:val="WW8Num24z1"/>
    <w:rsid w:val="003A589B"/>
    <w:rPr>
      <w:rFonts w:ascii="Courier New" w:hAnsi="Courier New" w:cs="Courier New"/>
    </w:rPr>
  </w:style>
  <w:style w:type="character" w:customStyle="1" w:styleId="WW8Num24z3">
    <w:name w:val="WW8Num24z3"/>
    <w:rsid w:val="003A589B"/>
    <w:rPr>
      <w:rFonts w:ascii="Symbol" w:hAnsi="Symbol"/>
    </w:rPr>
  </w:style>
  <w:style w:type="character" w:customStyle="1" w:styleId="WW-Absatz-Standardschriftart1">
    <w:name w:val="WW-Absatz-Standardschriftart1"/>
    <w:rsid w:val="003A589B"/>
  </w:style>
  <w:style w:type="character" w:styleId="Seitenzahl">
    <w:name w:val="page number"/>
    <w:basedOn w:val="WW-Absatz-Standardschriftart1"/>
    <w:rsid w:val="003A589B"/>
  </w:style>
  <w:style w:type="character" w:styleId="Hyperlink">
    <w:name w:val="Hyperlink"/>
    <w:uiPriority w:val="99"/>
    <w:rsid w:val="003A589B"/>
    <w:rPr>
      <w:color w:val="0000FF"/>
      <w:u w:val="single"/>
    </w:rPr>
  </w:style>
  <w:style w:type="character" w:customStyle="1" w:styleId="Kommentarzeichen1">
    <w:name w:val="Kommentarzeichen1"/>
    <w:rsid w:val="003A589B"/>
    <w:rPr>
      <w:sz w:val="16"/>
      <w:szCs w:val="16"/>
    </w:rPr>
  </w:style>
  <w:style w:type="character" w:customStyle="1" w:styleId="Nummerierungszeichen">
    <w:name w:val="Nummerierungszeichen"/>
    <w:rsid w:val="003A589B"/>
  </w:style>
  <w:style w:type="character" w:customStyle="1" w:styleId="Aufzhlungszeichen1">
    <w:name w:val="Aufzählungszeichen1"/>
    <w:rsid w:val="003A589B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rsid w:val="003A589B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sid w:val="003A589B"/>
    <w:rPr>
      <w:b/>
    </w:rPr>
  </w:style>
  <w:style w:type="paragraph" w:styleId="Liste">
    <w:name w:val="List"/>
    <w:basedOn w:val="Textkrper"/>
    <w:rsid w:val="003A589B"/>
    <w:rPr>
      <w:rFonts w:cs="Mangal"/>
    </w:rPr>
  </w:style>
  <w:style w:type="paragraph" w:customStyle="1" w:styleId="Beschriftung1">
    <w:name w:val="Beschriftung1"/>
    <w:basedOn w:val="Standard"/>
    <w:rsid w:val="003A589B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rsid w:val="003A589B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rsid w:val="003A589B"/>
    <w:pPr>
      <w:tabs>
        <w:tab w:val="right" w:pos="8504"/>
      </w:tabs>
    </w:pPr>
  </w:style>
  <w:style w:type="paragraph" w:styleId="Kopfzeile">
    <w:name w:val="header"/>
    <w:basedOn w:val="Standard"/>
    <w:link w:val="KopfzeileZchn"/>
    <w:uiPriority w:val="99"/>
    <w:rsid w:val="003A589B"/>
    <w:pPr>
      <w:tabs>
        <w:tab w:val="center" w:pos="4819"/>
        <w:tab w:val="right" w:pos="9071"/>
      </w:tabs>
    </w:pPr>
  </w:style>
  <w:style w:type="paragraph" w:customStyle="1" w:styleId="Normaltext">
    <w:name w:val="Normaltext"/>
    <w:basedOn w:val="Standard"/>
    <w:rsid w:val="003A589B"/>
    <w:pPr>
      <w:spacing w:line="360" w:lineRule="exact"/>
    </w:pPr>
  </w:style>
  <w:style w:type="paragraph" w:customStyle="1" w:styleId="Einrck1">
    <w:name w:val="Einrück1"/>
    <w:basedOn w:val="Normaltext"/>
    <w:rsid w:val="003A589B"/>
    <w:pPr>
      <w:ind w:left="425" w:hanging="425"/>
    </w:pPr>
  </w:style>
  <w:style w:type="paragraph" w:customStyle="1" w:styleId="Einrck2">
    <w:name w:val="Einrück2"/>
    <w:basedOn w:val="Einrck1"/>
    <w:rsid w:val="003A589B"/>
    <w:pPr>
      <w:ind w:left="850"/>
    </w:pPr>
  </w:style>
  <w:style w:type="paragraph" w:customStyle="1" w:styleId="Einrck3">
    <w:name w:val="Einrück3"/>
    <w:basedOn w:val="Einrck2"/>
    <w:rsid w:val="003A589B"/>
    <w:pPr>
      <w:ind w:left="1276"/>
    </w:pPr>
  </w:style>
  <w:style w:type="paragraph" w:customStyle="1" w:styleId="Einrck4">
    <w:name w:val="Einrück4"/>
    <w:basedOn w:val="Einrck3"/>
    <w:rsid w:val="003A589B"/>
    <w:pPr>
      <w:ind w:left="1701"/>
    </w:pPr>
  </w:style>
  <w:style w:type="paragraph" w:customStyle="1" w:styleId="Standort">
    <w:name w:val="Standort"/>
    <w:basedOn w:val="Standard"/>
    <w:rsid w:val="003A589B"/>
    <w:pPr>
      <w:tabs>
        <w:tab w:val="left" w:pos="5387"/>
      </w:tabs>
    </w:pPr>
  </w:style>
  <w:style w:type="paragraph" w:styleId="Funotentext">
    <w:name w:val="footnote text"/>
    <w:basedOn w:val="Standard"/>
    <w:rsid w:val="003A589B"/>
    <w:pPr>
      <w:spacing w:after="120"/>
      <w:ind w:left="567" w:hanging="567"/>
    </w:pPr>
  </w:style>
  <w:style w:type="paragraph" w:customStyle="1" w:styleId="Textkrper21">
    <w:name w:val="Textkörper 21"/>
    <w:basedOn w:val="Standard"/>
    <w:rsid w:val="003A589B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rsid w:val="003A589B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rsid w:val="003A589B"/>
    <w:pPr>
      <w:ind w:left="240"/>
    </w:pPr>
  </w:style>
  <w:style w:type="paragraph" w:styleId="Verzeichnis3">
    <w:name w:val="toc 3"/>
    <w:basedOn w:val="Standard"/>
    <w:next w:val="Standard"/>
    <w:uiPriority w:val="39"/>
    <w:rsid w:val="003A589B"/>
    <w:pPr>
      <w:ind w:left="480"/>
    </w:pPr>
  </w:style>
  <w:style w:type="paragraph" w:styleId="Verzeichnis4">
    <w:name w:val="toc 4"/>
    <w:basedOn w:val="Standard"/>
    <w:next w:val="Standard"/>
    <w:rsid w:val="003A589B"/>
    <w:pPr>
      <w:ind w:left="720"/>
    </w:pPr>
  </w:style>
  <w:style w:type="paragraph" w:styleId="Verzeichnis5">
    <w:name w:val="toc 5"/>
    <w:basedOn w:val="Standard"/>
    <w:next w:val="Standard"/>
    <w:rsid w:val="003A589B"/>
    <w:pPr>
      <w:ind w:left="960"/>
    </w:pPr>
  </w:style>
  <w:style w:type="paragraph" w:styleId="Verzeichnis6">
    <w:name w:val="toc 6"/>
    <w:basedOn w:val="Standard"/>
    <w:next w:val="Standard"/>
    <w:rsid w:val="003A589B"/>
    <w:pPr>
      <w:ind w:left="1200"/>
    </w:pPr>
  </w:style>
  <w:style w:type="paragraph" w:styleId="Verzeichnis7">
    <w:name w:val="toc 7"/>
    <w:basedOn w:val="Standard"/>
    <w:next w:val="Standard"/>
    <w:rsid w:val="003A589B"/>
    <w:pPr>
      <w:ind w:left="1440"/>
    </w:pPr>
  </w:style>
  <w:style w:type="paragraph" w:styleId="Verzeichnis8">
    <w:name w:val="toc 8"/>
    <w:basedOn w:val="Standard"/>
    <w:next w:val="Standard"/>
    <w:rsid w:val="003A589B"/>
    <w:pPr>
      <w:ind w:left="1680"/>
    </w:pPr>
  </w:style>
  <w:style w:type="paragraph" w:styleId="Verzeichnis9">
    <w:name w:val="toc 9"/>
    <w:basedOn w:val="Standard"/>
    <w:next w:val="Standard"/>
    <w:rsid w:val="003A589B"/>
    <w:pPr>
      <w:ind w:left="1920"/>
    </w:pPr>
  </w:style>
  <w:style w:type="paragraph" w:styleId="Sprechblasentext">
    <w:name w:val="Balloon Text"/>
    <w:basedOn w:val="Standard"/>
    <w:rsid w:val="003A589B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  <w:rsid w:val="003A589B"/>
  </w:style>
  <w:style w:type="paragraph" w:styleId="Kommentarthema">
    <w:name w:val="annotation subject"/>
    <w:basedOn w:val="Kommentartext1"/>
    <w:next w:val="Kommentartext1"/>
    <w:rsid w:val="003A589B"/>
    <w:rPr>
      <w:b/>
      <w:bCs/>
    </w:rPr>
  </w:style>
  <w:style w:type="paragraph" w:customStyle="1" w:styleId="Formatvorlageberschrift2Arial">
    <w:name w:val="Formatvorlage Überschrift 2 + Arial"/>
    <w:basedOn w:val="berschrift2"/>
    <w:rsid w:val="003A589B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rsid w:val="003A589B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rsid w:val="003A589B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rsid w:val="003A589B"/>
    <w:pPr>
      <w:ind w:left="440" w:hanging="440"/>
      <w:jc w:val="left"/>
    </w:pPr>
  </w:style>
  <w:style w:type="paragraph" w:customStyle="1" w:styleId="TxBrt9">
    <w:name w:val="TxBr_t9"/>
    <w:basedOn w:val="Standard"/>
    <w:rsid w:val="003A589B"/>
    <w:pPr>
      <w:widowControl w:val="0"/>
      <w:spacing w:line="240" w:lineRule="atLeast"/>
      <w:jc w:val="left"/>
    </w:pPr>
  </w:style>
  <w:style w:type="paragraph" w:customStyle="1" w:styleId="Default">
    <w:name w:val="Default"/>
    <w:rsid w:val="003A589B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sid w:val="003A589B"/>
    <w:rPr>
      <w:rFonts w:cs="Times New Roman"/>
      <w:color w:val="auto"/>
    </w:rPr>
  </w:style>
  <w:style w:type="paragraph" w:customStyle="1" w:styleId="TxBrp5">
    <w:name w:val="TxBr_p5"/>
    <w:basedOn w:val="Standard"/>
    <w:rsid w:val="003A589B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rsid w:val="003A589B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rsid w:val="003A589B"/>
    <w:pPr>
      <w:suppressLineNumbers/>
    </w:pPr>
  </w:style>
  <w:style w:type="paragraph" w:customStyle="1" w:styleId="Tabellenberschrift">
    <w:name w:val="Tabellen Überschrift"/>
    <w:basedOn w:val="TabellenInhalt"/>
    <w:rsid w:val="003A589B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SO999929 xmlns="http://www.datev.de/BSOffice/999929">b961d173-acc5-49e4-9f60-12361cc89a10</BSO999929>
</file>

<file path=customXml/itemProps1.xml><?xml version="1.0" encoding="utf-8"?>
<ds:datastoreItem xmlns:ds="http://schemas.openxmlformats.org/officeDocument/2006/customXml" ds:itemID="{51914BB6-52B7-434D-8C43-C80925C167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33D574-6291-4F60-AB28-9673D71BCF08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</vt:lpstr>
    </vt:vector>
  </TitlesOfParts>
  <Company>MDV GmbH - Projekt MOSAIQUE</Company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</dc:title>
  <dc:subject>Bewerbungsbedingungen</dc:subject>
  <dc:creator>Nadja Steffensen</dc:creator>
  <cp:lastModifiedBy>Benny-Kim Wendler</cp:lastModifiedBy>
  <cp:revision>5</cp:revision>
  <cp:lastPrinted>2016-07-14T11:58:00Z</cp:lastPrinted>
  <dcterms:created xsi:type="dcterms:W3CDTF">2023-05-16T14:17:00Z</dcterms:created>
  <dcterms:modified xsi:type="dcterms:W3CDTF">2026-05-28T17:51:00Z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